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1D998FDD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482414" w:rsidRPr="00AC4503">
        <w:rPr>
          <w:rFonts w:ascii="Arial" w:eastAsia="Arial" w:hAnsi="Arial" w:cs="Arial"/>
          <w:color w:val="000000"/>
        </w:rPr>
        <w:t>JEFFERSON GIRALDO MORENO</w:t>
      </w:r>
      <w:r w:rsidR="00180E49" w:rsidRPr="00A82B09">
        <w:rPr>
          <w:rFonts w:ascii="Arial" w:hAnsi="Arial" w:cs="Arial"/>
        </w:rPr>
        <w:tab/>
      </w:r>
    </w:p>
    <w:p w14:paraId="1CD48EA0" w14:textId="5A404570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482414">
        <w:rPr>
          <w:rFonts w:ascii="Arial" w:eastAsia="Arial" w:hAnsi="Arial" w:cs="Arial"/>
          <w:color w:val="000000"/>
        </w:rPr>
        <w:t>1.006.071.779 DE 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1F1FA77E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482414" w:rsidRPr="00482414">
        <w:rPr>
          <w:rFonts w:ascii="Arial" w:hAnsi="Arial" w:cs="Arial"/>
          <w:color w:val="000000"/>
        </w:rPr>
        <w:t>3500237935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64D5E159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482414" w:rsidRPr="00482414">
        <w:rPr>
          <w:rFonts w:ascii="Arial" w:hAnsi="Arial" w:cs="Arial"/>
        </w:rPr>
        <w:t>4500371543</w:t>
      </w:r>
      <w:r w:rsidR="006A2B9C" w:rsidRPr="0092241A">
        <w:rPr>
          <w:rFonts w:ascii="Arial" w:hAnsi="Arial" w:cs="Arial"/>
        </w:rPr>
        <w:tab/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5731E177" w:rsidR="00032343" w:rsidRPr="0092241A" w:rsidRDefault="00536329" w:rsidP="005B4CC7">
      <w:pPr>
        <w:pStyle w:val="Textoindependiente"/>
        <w:ind w:left="3540" w:hanging="3540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6A2B9C" w:rsidRPr="005B4CC7">
        <w:rPr>
          <w:rFonts w:ascii="Arial" w:hAnsi="Arial" w:cs="Arial"/>
        </w:rPr>
        <w:t xml:space="preserve">$ </w:t>
      </w:r>
      <w:r w:rsidR="005B4CC7" w:rsidRPr="005B4CC7">
        <w:rPr>
          <w:rFonts w:ascii="Arial" w:hAnsi="Arial" w:cs="Arial"/>
        </w:rPr>
        <w:t>6.552.000</w:t>
      </w:r>
      <w:r w:rsidR="00BA1E44" w:rsidRPr="005B4CC7">
        <w:rPr>
          <w:rFonts w:ascii="Arial" w:hAnsi="Arial" w:cs="Arial"/>
        </w:rPr>
        <w:t xml:space="preserve"> </w:t>
      </w:r>
      <w:r w:rsidR="00BA1E44" w:rsidRPr="005B4CC7">
        <w:rPr>
          <w:rFonts w:ascii="Arial" w:hAnsi="Arial" w:cs="Arial"/>
          <w:sz w:val="22"/>
        </w:rPr>
        <w:t>(</w:t>
      </w:r>
      <w:r w:rsidR="005B4CC7" w:rsidRPr="005B4CC7">
        <w:rPr>
          <w:rFonts w:ascii="Arial" w:hAnsi="Arial" w:cs="Arial"/>
          <w:sz w:val="22"/>
        </w:rPr>
        <w:t>SEIS MILLONES QUINIENTOS CINCUENTA Y DOS MIL PESOS</w:t>
      </w:r>
    </w:p>
    <w:p w14:paraId="65C890B9" w14:textId="2BCC2953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>EL 3</w:t>
      </w:r>
      <w:r w:rsidR="005B4CC7">
        <w:rPr>
          <w:rFonts w:ascii="Arial" w:hAnsi="Arial" w:cs="Arial"/>
        </w:rPr>
        <w:t>1</w:t>
      </w:r>
      <w:r w:rsidR="00180E49" w:rsidRPr="0092241A">
        <w:rPr>
          <w:rFonts w:ascii="Arial" w:hAnsi="Arial" w:cs="Arial"/>
        </w:rPr>
        <w:t xml:space="preserve"> DE </w:t>
      </w:r>
      <w:r w:rsidR="003B2355">
        <w:rPr>
          <w:rFonts w:ascii="Arial" w:hAnsi="Arial" w:cs="Arial"/>
        </w:rPr>
        <w:t>AGOSTO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39B41511" w:rsidR="00180E49" w:rsidRDefault="00482414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4F0B27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EN EL PROYECTO DENOMINADO "FORTALECIMIENTO DE LA PRÁCTICA DE ACTIVIDAD FÍSICA, LA RECREACIÓN Y EL DEPORTE PARA LOS HABITANTES DE SANTIAGO DE CALI. BP- 26005301</w:t>
      </w:r>
      <w:r w:rsidR="005B4CC7" w:rsidRPr="0084763A">
        <w:rPr>
          <w:rFonts w:ascii="Arial" w:hAnsi="Arial" w:cs="Arial"/>
          <w:color w:val="000000"/>
          <w:shd w:val="clear" w:color="auto" w:fill="FFFFFF"/>
        </w:rPr>
        <w:t>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40A4AD7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482414">
        <w:rPr>
          <w:rFonts w:ascii="Arial" w:hAnsi="Arial" w:cs="Arial"/>
          <w:lang w:val="es-ES_tradnl"/>
        </w:rPr>
        <w:t>2178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3A391698" w14:textId="77777777" w:rsidR="00482414" w:rsidRDefault="00482414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2DFC68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7FF483A" w14:textId="77777777" w:rsidR="00482414" w:rsidRDefault="00482414">
      <w:pPr>
        <w:pStyle w:val="Textoindependiente"/>
        <w:rPr>
          <w:rFonts w:ascii="Arial" w:hAnsi="Arial" w:cs="Arial"/>
        </w:rPr>
      </w:pPr>
    </w:p>
    <w:p w14:paraId="09B40760" w14:textId="67829097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6F1E18D" w14:textId="77777777" w:rsidR="00482414" w:rsidRDefault="00482414">
      <w:pPr>
        <w:pStyle w:val="Textoindependiente"/>
        <w:rPr>
          <w:rFonts w:ascii="Arial" w:hAnsi="Arial" w:cs="Arial"/>
          <w:b/>
        </w:rPr>
      </w:pPr>
    </w:p>
    <w:p w14:paraId="21EDB274" w14:textId="226FF6B8" w:rsidR="002A5A29" w:rsidRDefault="002A5A29">
      <w:pPr>
        <w:pStyle w:val="Textoindependiente"/>
        <w:rPr>
          <w:rFonts w:ascii="Arial" w:hAnsi="Arial" w:cs="Arial"/>
          <w:b/>
          <w:sz w:val="22"/>
        </w:rPr>
      </w:pPr>
    </w:p>
    <w:p w14:paraId="3195F917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tabs>
          <w:tab w:val="left" w:pos="465"/>
        </w:tabs>
        <w:spacing w:before="10"/>
        <w:ind w:right="191"/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1. </w:t>
      </w:r>
      <w:r w:rsidRPr="004F0B27">
        <w:rPr>
          <w:rFonts w:ascii="Arial" w:hAnsi="Arial" w:cs="Arial"/>
          <w:sz w:val="22"/>
        </w:rPr>
        <w:t>Apoyar la realización y asistencia en el desarrollo de las actividades formativas facilitando los procesos del proyecto,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6181AA57" w14:textId="583926C4" w:rsidR="00482414" w:rsidRPr="004F0B27" w:rsidRDefault="00482414" w:rsidP="00482414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autoSpaceDN/>
        <w:ind w:right="192"/>
        <w:jc w:val="both"/>
        <w:textAlignment w:val="auto"/>
        <w:rPr>
          <w:rFonts w:ascii="Arial" w:eastAsia="Arial" w:hAnsi="Arial" w:cs="Arial"/>
          <w:sz w:val="22"/>
          <w:szCs w:val="24"/>
        </w:rPr>
      </w:pPr>
      <w:r w:rsidRPr="004F0B27">
        <w:rPr>
          <w:rFonts w:ascii="Arial" w:eastAsia="ArialMT" w:hAnsi="Arial" w:cs="Arial"/>
          <w:sz w:val="22"/>
          <w:szCs w:val="24"/>
        </w:rPr>
        <w:t xml:space="preserve">   </w:t>
      </w:r>
      <w:r>
        <w:rPr>
          <w:rFonts w:ascii="Arial" w:eastAsia="Arial" w:hAnsi="Arial" w:cs="Arial"/>
          <w:color w:val="000000"/>
          <w:sz w:val="22"/>
          <w:szCs w:val="24"/>
        </w:rPr>
        <w:t>No realicé</w:t>
      </w:r>
      <w:r w:rsidRPr="004F0B27">
        <w:rPr>
          <w:rFonts w:ascii="Arial" w:eastAsia="Arial" w:hAnsi="Arial" w:cs="Arial"/>
          <w:color w:val="000000"/>
          <w:sz w:val="22"/>
          <w:szCs w:val="24"/>
        </w:rPr>
        <w:t xml:space="preserve"> actividades en este periodo</w:t>
      </w:r>
      <w:r w:rsidRPr="004F0B27">
        <w:rPr>
          <w:rFonts w:ascii="Arial" w:eastAsia="ArialMT" w:hAnsi="Arial" w:cs="Arial"/>
          <w:sz w:val="22"/>
          <w:szCs w:val="24"/>
        </w:rPr>
        <w:t>.</w:t>
      </w:r>
    </w:p>
    <w:p w14:paraId="4670B448" w14:textId="77777777" w:rsidR="00482414" w:rsidRPr="004F0B27" w:rsidRDefault="00482414" w:rsidP="0048241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sz w:val="22"/>
          <w:szCs w:val="24"/>
        </w:rPr>
      </w:pPr>
    </w:p>
    <w:p w14:paraId="6CC0FE7A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2. </w:t>
      </w:r>
      <w:r w:rsidRPr="004F0B27">
        <w:rPr>
          <w:rFonts w:ascii="Arial" w:hAnsi="Arial" w:cs="Arial"/>
          <w:sz w:val="22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</w:r>
      <w:r w:rsidRPr="004F0B27">
        <w:rPr>
          <w:rFonts w:ascii="Arial" w:eastAsia="Arial" w:hAnsi="Arial" w:cs="Arial"/>
          <w:sz w:val="22"/>
        </w:rPr>
        <w:t>.</w:t>
      </w:r>
    </w:p>
    <w:p w14:paraId="42EF83BC" w14:textId="12296DAF" w:rsidR="00482414" w:rsidRPr="00BF5984" w:rsidRDefault="00482414" w:rsidP="00482414">
      <w:pPr>
        <w:widowControl w:val="0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Proyecté</w:t>
      </w:r>
      <w:r w:rsidRPr="00BF598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cronograma y plan de trabajo según registro de beneficiarios en SIDER y diseño de programación técnico y metodológico del programa asignado durante el periodo de ejecución</w:t>
      </w:r>
      <w:r w:rsidRPr="00BF5984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799D8F0C" w14:textId="77777777" w:rsidR="00482414" w:rsidRPr="004F0B27" w:rsidRDefault="00482414" w:rsidP="004824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2"/>
        </w:rPr>
      </w:pPr>
    </w:p>
    <w:p w14:paraId="2C85B1B4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</w:rPr>
      </w:pPr>
      <w:r w:rsidRPr="004F0B27">
        <w:rPr>
          <w:rFonts w:ascii="Arial" w:eastAsia="Arial" w:hAnsi="Arial" w:cs="Arial"/>
          <w:sz w:val="22"/>
        </w:rPr>
        <w:lastRenderedPageBreak/>
        <w:t xml:space="preserve">3. </w:t>
      </w:r>
      <w:r w:rsidRPr="004F0B27">
        <w:rPr>
          <w:rFonts w:ascii="Arial" w:hAnsi="Arial" w:cs="Arial"/>
          <w:sz w:val="22"/>
        </w:rPr>
        <w:t>Asistir o brindar apoyo en reuniones, capacitaciones o espacios formativos convocados por el área de Fomento, o que estén directamente relacionados con las funciones del cargo y el desarrollo del programa</w:t>
      </w:r>
      <w:r w:rsidRPr="004F0B27">
        <w:rPr>
          <w:rFonts w:ascii="Arial" w:eastAsia="Arial" w:hAnsi="Arial" w:cs="Arial"/>
          <w:sz w:val="22"/>
        </w:rPr>
        <w:t>.</w:t>
      </w:r>
    </w:p>
    <w:p w14:paraId="1FFF0110" w14:textId="55482F4A" w:rsidR="00482414" w:rsidRPr="004F0B27" w:rsidRDefault="00482414" w:rsidP="00482414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color w:val="000000"/>
          <w:sz w:val="22"/>
        </w:rPr>
        <w:t>Asistí</w:t>
      </w:r>
      <w:r w:rsidRPr="004F0B27">
        <w:rPr>
          <w:rFonts w:ascii="Arial" w:eastAsia="Arial" w:hAnsi="Arial" w:cs="Arial"/>
          <w:color w:val="000000"/>
          <w:sz w:val="22"/>
        </w:rPr>
        <w:t xml:space="preserve"> de manera </w:t>
      </w:r>
      <w:r>
        <w:rPr>
          <w:rFonts w:ascii="Arial" w:eastAsia="Arial" w:hAnsi="Arial" w:cs="Arial"/>
          <w:color w:val="000000"/>
          <w:sz w:val="22"/>
        </w:rPr>
        <w:t>presencial</w:t>
      </w:r>
      <w:r w:rsidRPr="004F0B27">
        <w:rPr>
          <w:rFonts w:ascii="Arial" w:eastAsia="Arial" w:hAnsi="Arial" w:cs="Arial"/>
          <w:color w:val="000000"/>
          <w:sz w:val="22"/>
        </w:rPr>
        <w:t xml:space="preserve"> a la socialización de los procesos administrativos</w:t>
      </w:r>
      <w:r>
        <w:rPr>
          <w:rFonts w:ascii="Arial" w:eastAsia="Arial" w:hAnsi="Arial" w:cs="Arial"/>
          <w:color w:val="000000"/>
          <w:sz w:val="22"/>
        </w:rPr>
        <w:t>, técnicos y metodológicos</w:t>
      </w:r>
      <w:r w:rsidRPr="004F0B27">
        <w:rPr>
          <w:rFonts w:ascii="Arial" w:eastAsia="Arial" w:hAnsi="Arial" w:cs="Arial"/>
          <w:color w:val="000000"/>
          <w:sz w:val="22"/>
        </w:rPr>
        <w:t xml:space="preserve"> establecidos por la coordinación general</w:t>
      </w:r>
      <w:r>
        <w:rPr>
          <w:rFonts w:ascii="Arial" w:eastAsia="Arial" w:hAnsi="Arial" w:cs="Arial"/>
          <w:color w:val="000000"/>
          <w:sz w:val="22"/>
        </w:rPr>
        <w:t xml:space="preserve"> en el Coliseo de Hockey Miguel Calero</w:t>
      </w:r>
      <w:r w:rsidRPr="004F0B27">
        <w:rPr>
          <w:rFonts w:ascii="Arial" w:eastAsia="Arial" w:hAnsi="Arial" w:cs="Arial"/>
          <w:color w:val="000000"/>
          <w:sz w:val="22"/>
        </w:rPr>
        <w:t>.</w:t>
      </w:r>
    </w:p>
    <w:p w14:paraId="14D87EE8" w14:textId="77777777" w:rsidR="00482414" w:rsidRPr="004F0B27" w:rsidRDefault="00482414" w:rsidP="004824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  <w:sz w:val="22"/>
        </w:rPr>
      </w:pPr>
    </w:p>
    <w:p w14:paraId="3FF5A067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color w:val="000000"/>
          <w:sz w:val="22"/>
        </w:rPr>
        <w:t xml:space="preserve">4. </w:t>
      </w:r>
      <w:r w:rsidRPr="004F0B27">
        <w:rPr>
          <w:rFonts w:ascii="Arial" w:hAnsi="Arial" w:cs="Arial"/>
          <w:sz w:val="22"/>
        </w:rPr>
        <w:t>Brindar apoyo en actividades operativas, logísticas o asistenciales de carácter misional, requeridas por la Secretaría del Deporte y la Recreación, en cumplimiento del objeto contractual.</w:t>
      </w:r>
    </w:p>
    <w:p w14:paraId="4D17625D" w14:textId="451A0BFB" w:rsidR="00482414" w:rsidRPr="004F0B27" w:rsidRDefault="00482414" w:rsidP="0048241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t>No realicé</w:t>
      </w:r>
      <w:r w:rsidRPr="004F0B27">
        <w:rPr>
          <w:rFonts w:ascii="Arial" w:eastAsia="Arial" w:hAnsi="Arial" w:cs="Arial"/>
          <w:color w:val="000000"/>
          <w:sz w:val="22"/>
        </w:rPr>
        <w:t xml:space="preserve"> actividades en este periodo.</w:t>
      </w:r>
    </w:p>
    <w:p w14:paraId="1525668D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6DBDDC1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color w:val="000000"/>
          <w:sz w:val="22"/>
        </w:rPr>
        <w:t xml:space="preserve">5. </w:t>
      </w:r>
      <w:r w:rsidRPr="004F0B27">
        <w:rPr>
          <w:rFonts w:ascii="Arial" w:hAnsi="Arial" w:cs="Arial"/>
          <w:sz w:val="22"/>
        </w:rPr>
        <w:t>Las demás relacionadas con el desarrollo del objeto contractual.</w:t>
      </w:r>
    </w:p>
    <w:p w14:paraId="3C58B148" w14:textId="3FB1385C" w:rsidR="00482414" w:rsidRPr="00482414" w:rsidRDefault="00482414" w:rsidP="00482414">
      <w:pPr>
        <w:pStyle w:val="Textoindependiente"/>
        <w:numPr>
          <w:ilvl w:val="0"/>
          <w:numId w:val="21"/>
        </w:numPr>
        <w:rPr>
          <w:rFonts w:ascii="Arial" w:hAnsi="Arial" w:cs="Arial"/>
          <w:b/>
          <w:sz w:val="22"/>
        </w:rPr>
      </w:pPr>
      <w:r>
        <w:rPr>
          <w:rFonts w:ascii="Arial" w:eastAsia="Arial" w:hAnsi="Arial" w:cs="Arial"/>
          <w:color w:val="000000"/>
          <w:sz w:val="22"/>
        </w:rPr>
        <w:t>No realicé</w:t>
      </w:r>
      <w:r w:rsidRPr="004F0B27">
        <w:rPr>
          <w:rFonts w:ascii="Arial" w:eastAsia="Arial" w:hAnsi="Arial" w:cs="Arial"/>
          <w:color w:val="000000"/>
          <w:sz w:val="22"/>
        </w:rPr>
        <w:t xml:space="preserve"> actividades en este periodo</w:t>
      </w:r>
      <w:r>
        <w:rPr>
          <w:rFonts w:ascii="Arial" w:eastAsia="Arial" w:hAnsi="Arial" w:cs="Arial"/>
          <w:color w:val="000000"/>
          <w:sz w:val="22"/>
        </w:rPr>
        <w:t>.</w:t>
      </w:r>
    </w:p>
    <w:p w14:paraId="0CCC0228" w14:textId="77777777" w:rsidR="00482414" w:rsidRPr="00F9627E" w:rsidRDefault="00482414" w:rsidP="00482414">
      <w:pPr>
        <w:pStyle w:val="Textoindependiente"/>
        <w:ind w:left="720"/>
        <w:rPr>
          <w:rFonts w:ascii="Arial" w:hAnsi="Arial" w:cs="Arial"/>
          <w:b/>
          <w:sz w:val="22"/>
        </w:rPr>
      </w:pPr>
    </w:p>
    <w:p w14:paraId="12E3DD83" w14:textId="586698E4" w:rsidR="004A4AF7" w:rsidRDefault="004A4AF7">
      <w:pPr>
        <w:pStyle w:val="Textoindependiente"/>
        <w:rPr>
          <w:rFonts w:ascii="Arial" w:hAnsi="Arial" w:cs="Arial"/>
          <w:sz w:val="22"/>
          <w:szCs w:val="22"/>
        </w:rPr>
      </w:pPr>
    </w:p>
    <w:p w14:paraId="73044548" w14:textId="77777777" w:rsidR="00482414" w:rsidRPr="003B2355" w:rsidRDefault="00482414">
      <w:pPr>
        <w:pStyle w:val="Textoindependiente"/>
        <w:rPr>
          <w:rFonts w:ascii="Arial" w:hAnsi="Arial" w:cs="Arial"/>
          <w:sz w:val="22"/>
          <w:szCs w:val="22"/>
        </w:rPr>
      </w:pPr>
    </w:p>
    <w:p w14:paraId="79F592D2" w14:textId="05E2CEED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6928FFA2" w14:textId="77777777" w:rsidR="00482414" w:rsidRDefault="00482414">
      <w:pPr>
        <w:pStyle w:val="Textoindependiente"/>
        <w:rPr>
          <w:rFonts w:ascii="Arial" w:hAnsi="Arial" w:cs="Arial"/>
          <w:b/>
        </w:rPr>
      </w:pPr>
    </w:p>
    <w:p w14:paraId="408549C2" w14:textId="2B687FDE" w:rsidR="004A4AF7" w:rsidRDefault="004A4AF7" w:rsidP="007C5227">
      <w:pPr>
        <w:pStyle w:val="Textoindependiente"/>
        <w:rPr>
          <w:rFonts w:ascii="Arial" w:hAnsi="Arial" w:cs="Arial"/>
        </w:rPr>
      </w:pPr>
    </w:p>
    <w:p w14:paraId="4476E17B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tabs>
          <w:tab w:val="left" w:pos="465"/>
        </w:tabs>
        <w:spacing w:before="10"/>
        <w:ind w:right="191"/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1. </w:t>
      </w:r>
      <w:r w:rsidRPr="004F0B27">
        <w:rPr>
          <w:rFonts w:ascii="Arial" w:hAnsi="Arial" w:cs="Arial"/>
          <w:sz w:val="22"/>
        </w:rPr>
        <w:t>Apoyar la realización y asistencia en el desarrollo de las actividades formativas facilitando los procesos del proyecto,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1FB508E6" w14:textId="246E37EA" w:rsidR="00482414" w:rsidRPr="004F0B27" w:rsidRDefault="00482414" w:rsidP="00482414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autoSpaceDN/>
        <w:ind w:right="192"/>
        <w:jc w:val="both"/>
        <w:textAlignment w:val="auto"/>
        <w:rPr>
          <w:rFonts w:ascii="Arial" w:eastAsia="Arial" w:hAnsi="Arial" w:cs="Arial"/>
          <w:sz w:val="22"/>
          <w:szCs w:val="24"/>
        </w:rPr>
      </w:pPr>
      <w:r w:rsidRPr="004F0B27">
        <w:rPr>
          <w:rFonts w:ascii="Arial" w:eastAsia="ArialMT" w:hAnsi="Arial" w:cs="Arial"/>
          <w:sz w:val="22"/>
          <w:szCs w:val="24"/>
        </w:rPr>
        <w:t xml:space="preserve">   </w:t>
      </w:r>
      <w:r>
        <w:rPr>
          <w:rFonts w:ascii="Arial" w:eastAsia="Arial" w:hAnsi="Arial" w:cs="Arial"/>
          <w:color w:val="000000"/>
          <w:sz w:val="22"/>
        </w:rPr>
        <w:t>Realicé apoyo en las actividades formativas programadas a través del acompañamiento de jornadas en el marco de las Vacaciones Recreativas 2025 realizadas en la I.E Alfredo Vásquez Cobo</w:t>
      </w:r>
      <w:r w:rsidRPr="004F0B27">
        <w:rPr>
          <w:rFonts w:ascii="Arial" w:eastAsia="ArialMT" w:hAnsi="Arial" w:cs="Arial"/>
          <w:sz w:val="22"/>
          <w:szCs w:val="24"/>
        </w:rPr>
        <w:t>.</w:t>
      </w:r>
    </w:p>
    <w:p w14:paraId="7F231187" w14:textId="77777777" w:rsidR="00482414" w:rsidRPr="004F0B27" w:rsidRDefault="00482414" w:rsidP="0048241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sz w:val="22"/>
          <w:szCs w:val="24"/>
        </w:rPr>
      </w:pPr>
    </w:p>
    <w:p w14:paraId="7F646E29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2. </w:t>
      </w:r>
      <w:r w:rsidRPr="004F0B27">
        <w:rPr>
          <w:rFonts w:ascii="Arial" w:hAnsi="Arial" w:cs="Arial"/>
          <w:sz w:val="22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</w:r>
      <w:r w:rsidRPr="004F0B27">
        <w:rPr>
          <w:rFonts w:ascii="Arial" w:eastAsia="Arial" w:hAnsi="Arial" w:cs="Arial"/>
          <w:sz w:val="22"/>
        </w:rPr>
        <w:t>.</w:t>
      </w:r>
    </w:p>
    <w:p w14:paraId="4AE3207E" w14:textId="19BCEC66" w:rsidR="00482414" w:rsidRPr="00BF5984" w:rsidRDefault="00482414" w:rsidP="00482414">
      <w:pPr>
        <w:widowControl w:val="0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</w:t>
      </w:r>
      <w:r w:rsidRPr="00E454D1">
        <w:rPr>
          <w:rFonts w:ascii="Arial" w:eastAsia="Arial" w:hAnsi="Arial" w:cs="Arial"/>
          <w:color w:val="000000"/>
          <w:sz w:val="22"/>
          <w:szCs w:val="22"/>
        </w:rPr>
        <w:t>eali</w:t>
      </w:r>
      <w:r>
        <w:rPr>
          <w:rFonts w:ascii="Arial" w:eastAsia="Arial" w:hAnsi="Arial" w:cs="Arial"/>
          <w:color w:val="000000"/>
          <w:sz w:val="22"/>
          <w:szCs w:val="22"/>
        </w:rPr>
        <w:t>cé</w:t>
      </w:r>
      <w:r w:rsidRPr="00E454D1">
        <w:rPr>
          <w:rFonts w:ascii="Arial" w:eastAsia="Arial" w:hAnsi="Arial" w:cs="Arial"/>
          <w:color w:val="000000"/>
          <w:sz w:val="22"/>
          <w:szCs w:val="22"/>
        </w:rPr>
        <w:t xml:space="preserve"> jornadas de inscripción en la plataforma SIDER de la población atendida durante el periodo de ejecución reportado</w:t>
      </w:r>
      <w:r w:rsidRPr="00BF5984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6625685" w14:textId="77777777" w:rsidR="00482414" w:rsidRPr="004F0B27" w:rsidRDefault="00482414" w:rsidP="004824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2"/>
        </w:rPr>
      </w:pPr>
    </w:p>
    <w:p w14:paraId="059DF081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3. </w:t>
      </w:r>
      <w:r w:rsidRPr="004F0B27">
        <w:rPr>
          <w:rFonts w:ascii="Arial" w:hAnsi="Arial" w:cs="Arial"/>
          <w:sz w:val="22"/>
        </w:rPr>
        <w:t>Asistir o brindar apoyo en reuniones, capacitaciones o espacios formativos convocados por el área de Fomento, o que estén directamente relacionados con las funciones del cargo y el desarrollo del programa</w:t>
      </w:r>
      <w:r w:rsidRPr="004F0B27">
        <w:rPr>
          <w:rFonts w:ascii="Arial" w:eastAsia="Arial" w:hAnsi="Arial" w:cs="Arial"/>
          <w:sz w:val="22"/>
        </w:rPr>
        <w:t>.</w:t>
      </w:r>
    </w:p>
    <w:p w14:paraId="17204395" w14:textId="74919062" w:rsidR="00482414" w:rsidRPr="004F0B27" w:rsidRDefault="00482414" w:rsidP="00482414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</w:t>
      </w:r>
      <w:r w:rsidRPr="00A47F08">
        <w:rPr>
          <w:rFonts w:ascii="Arial" w:eastAsia="Arial" w:hAnsi="Arial" w:cs="Arial"/>
          <w:color w:val="000000"/>
          <w:sz w:val="22"/>
          <w:szCs w:val="22"/>
        </w:rPr>
        <w:t xml:space="preserve">sistí </w:t>
      </w:r>
      <w:r w:rsidRPr="00E454D1">
        <w:rPr>
          <w:rFonts w:ascii="Arial" w:eastAsia="Arial" w:hAnsi="Arial" w:cs="Arial"/>
          <w:color w:val="000000"/>
          <w:sz w:val="22"/>
          <w:szCs w:val="22"/>
        </w:rPr>
        <w:t xml:space="preserve">de manera </w:t>
      </w:r>
      <w:r>
        <w:rPr>
          <w:rFonts w:ascii="Arial" w:eastAsia="Arial" w:hAnsi="Arial" w:cs="Arial"/>
          <w:color w:val="000000"/>
          <w:sz w:val="22"/>
          <w:szCs w:val="22"/>
        </w:rPr>
        <w:t>virtual</w:t>
      </w:r>
      <w:r w:rsidRPr="00E454D1">
        <w:rPr>
          <w:rFonts w:ascii="Arial" w:eastAsia="Arial" w:hAnsi="Arial" w:cs="Arial"/>
          <w:color w:val="000000"/>
          <w:sz w:val="22"/>
          <w:szCs w:val="22"/>
        </w:rPr>
        <w:t xml:space="preserve"> a la socialización de los lineamientos correspondientes a las Vacaciones Recreativas 2025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realizada en el Coliseo de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Hochey</w:t>
      </w:r>
      <w:proofErr w:type="spellEnd"/>
      <w:r w:rsidRPr="004F0B27">
        <w:rPr>
          <w:rFonts w:ascii="Arial" w:eastAsia="Arial" w:hAnsi="Arial" w:cs="Arial"/>
          <w:color w:val="000000"/>
          <w:sz w:val="22"/>
        </w:rPr>
        <w:t>.</w:t>
      </w:r>
    </w:p>
    <w:p w14:paraId="4BCD5FE1" w14:textId="77777777" w:rsidR="00482414" w:rsidRPr="004F0B27" w:rsidRDefault="00482414" w:rsidP="004824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  <w:sz w:val="22"/>
        </w:rPr>
      </w:pPr>
    </w:p>
    <w:p w14:paraId="683E4BB6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color w:val="000000"/>
          <w:sz w:val="22"/>
        </w:rPr>
        <w:t xml:space="preserve">4. </w:t>
      </w:r>
      <w:r w:rsidRPr="004F0B27">
        <w:rPr>
          <w:rFonts w:ascii="Arial" w:hAnsi="Arial" w:cs="Arial"/>
          <w:sz w:val="22"/>
        </w:rPr>
        <w:t>Brindar apoyo en actividades operativas, logísticas o asistenciales de carácter misional, requeridas por la Secretaría del Deporte y la Recreación, en cumplimiento del objeto contractual.</w:t>
      </w:r>
    </w:p>
    <w:p w14:paraId="38EB8013" w14:textId="64CF1CF7" w:rsidR="00482414" w:rsidRPr="004F0B27" w:rsidRDefault="00482414" w:rsidP="0048241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</w:t>
      </w:r>
      <w:r w:rsidRPr="00E454D1">
        <w:rPr>
          <w:rFonts w:ascii="Arial" w:hAnsi="Arial" w:cs="Arial"/>
          <w:sz w:val="22"/>
          <w:szCs w:val="22"/>
        </w:rPr>
        <w:t>rind</w:t>
      </w:r>
      <w:r>
        <w:rPr>
          <w:rFonts w:ascii="Arial" w:hAnsi="Arial" w:cs="Arial"/>
          <w:sz w:val="22"/>
          <w:szCs w:val="22"/>
        </w:rPr>
        <w:t>é</w:t>
      </w:r>
      <w:r w:rsidRPr="00E454D1">
        <w:rPr>
          <w:rFonts w:ascii="Arial" w:hAnsi="Arial" w:cs="Arial"/>
          <w:sz w:val="22"/>
          <w:szCs w:val="22"/>
        </w:rPr>
        <w:t xml:space="preserve"> apoyo en la estructuración de cronogramas de trabajo a través del diseño de contenidos temáticos acordes con los lineamientos institucionales </w:t>
      </w:r>
      <w:r>
        <w:rPr>
          <w:rFonts w:ascii="Arial" w:hAnsi="Arial" w:cs="Arial"/>
          <w:sz w:val="22"/>
          <w:szCs w:val="22"/>
        </w:rPr>
        <w:t>soportados por listados de asistencias durante</w:t>
      </w:r>
      <w:r w:rsidRPr="00E454D1">
        <w:rPr>
          <w:rFonts w:ascii="Arial" w:hAnsi="Arial" w:cs="Arial"/>
          <w:sz w:val="22"/>
          <w:szCs w:val="22"/>
        </w:rPr>
        <w:t xml:space="preserve"> la participación activa de los beneficiarios</w:t>
      </w:r>
      <w:r w:rsidRPr="004F0B27">
        <w:rPr>
          <w:rFonts w:ascii="Arial" w:eastAsia="Arial" w:hAnsi="Arial" w:cs="Arial"/>
          <w:color w:val="000000"/>
          <w:sz w:val="22"/>
        </w:rPr>
        <w:t>.</w:t>
      </w:r>
    </w:p>
    <w:p w14:paraId="3D9D3584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31ACFE9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color w:val="000000"/>
          <w:sz w:val="22"/>
        </w:rPr>
        <w:lastRenderedPageBreak/>
        <w:t xml:space="preserve">5. </w:t>
      </w:r>
      <w:r w:rsidRPr="004F0B27">
        <w:rPr>
          <w:rFonts w:ascii="Arial" w:hAnsi="Arial" w:cs="Arial"/>
          <w:sz w:val="22"/>
        </w:rPr>
        <w:t>Las demás relacionadas con el desarrollo del objeto contractual.</w:t>
      </w:r>
    </w:p>
    <w:p w14:paraId="62FE3FFD" w14:textId="64E3EA20" w:rsidR="003B2355" w:rsidRPr="00482414" w:rsidRDefault="00482414" w:rsidP="00482414">
      <w:pPr>
        <w:pStyle w:val="Textoindependiente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eastAsia="Arial" w:hAnsi="Arial" w:cs="Arial"/>
          <w:color w:val="000000"/>
          <w:sz w:val="22"/>
          <w:szCs w:val="22"/>
        </w:rPr>
        <w:t>B</w:t>
      </w:r>
      <w:r w:rsidRPr="00E454D1">
        <w:rPr>
          <w:rFonts w:ascii="Arial" w:hAnsi="Arial" w:cs="Arial"/>
          <w:sz w:val="22"/>
          <w:szCs w:val="22"/>
        </w:rPr>
        <w:t>rind</w:t>
      </w:r>
      <w:r>
        <w:rPr>
          <w:rFonts w:ascii="Arial" w:hAnsi="Arial" w:cs="Arial"/>
          <w:sz w:val="22"/>
          <w:szCs w:val="22"/>
        </w:rPr>
        <w:t>é</w:t>
      </w:r>
      <w:r w:rsidRPr="00E454D1">
        <w:rPr>
          <w:rFonts w:ascii="Arial" w:hAnsi="Arial" w:cs="Arial"/>
          <w:sz w:val="22"/>
          <w:szCs w:val="22"/>
        </w:rPr>
        <w:t xml:space="preserve"> soporte en la consolidación y diligenciamiento de los instrumentos definidos por el Sistema de Gestión de la Calidad (SGC), garantizando la trazabilidad, consistencia y cumplimiento de los lineamientos normativos del programa asignado durante el periodo de ejecución contractual</w:t>
      </w:r>
      <w:r>
        <w:rPr>
          <w:rFonts w:ascii="Arial" w:hAnsi="Arial" w:cs="Arial"/>
          <w:sz w:val="22"/>
          <w:szCs w:val="22"/>
        </w:rPr>
        <w:t>.</w:t>
      </w:r>
    </w:p>
    <w:p w14:paraId="1699CCA2" w14:textId="77777777" w:rsidR="00482414" w:rsidRDefault="00482414" w:rsidP="00482414">
      <w:pPr>
        <w:pStyle w:val="Textoindependiente"/>
        <w:ind w:left="720"/>
        <w:rPr>
          <w:rFonts w:ascii="Arial" w:hAnsi="Arial" w:cs="Arial"/>
        </w:rPr>
      </w:pPr>
    </w:p>
    <w:p w14:paraId="0F44819A" w14:textId="77777777" w:rsidR="00482414" w:rsidRDefault="00482414" w:rsidP="007C5227">
      <w:pPr>
        <w:pStyle w:val="Textoindependiente"/>
        <w:rPr>
          <w:rFonts w:ascii="Arial" w:hAnsi="Arial" w:cs="Arial"/>
        </w:rPr>
      </w:pPr>
    </w:p>
    <w:p w14:paraId="2FCF3538" w14:textId="3B538C92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7FE9F94" w14:textId="522CAC23" w:rsidR="008F6382" w:rsidRDefault="008F6382" w:rsidP="002020A3">
      <w:pPr>
        <w:suppressAutoHyphens w:val="0"/>
        <w:jc w:val="both"/>
        <w:rPr>
          <w:rFonts w:ascii="Arial" w:hAnsi="Arial" w:cs="Arial"/>
        </w:rPr>
      </w:pPr>
    </w:p>
    <w:p w14:paraId="16D4A797" w14:textId="77777777" w:rsidR="00482414" w:rsidRDefault="00482414" w:rsidP="002020A3">
      <w:pPr>
        <w:suppressAutoHyphens w:val="0"/>
        <w:jc w:val="both"/>
        <w:rPr>
          <w:rFonts w:ascii="Arial" w:hAnsi="Arial" w:cs="Arial"/>
        </w:rPr>
      </w:pPr>
    </w:p>
    <w:p w14:paraId="0B132272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tabs>
          <w:tab w:val="left" w:pos="465"/>
        </w:tabs>
        <w:spacing w:before="10"/>
        <w:ind w:right="191"/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1. </w:t>
      </w:r>
      <w:r w:rsidRPr="004F0B27">
        <w:rPr>
          <w:rFonts w:ascii="Arial" w:hAnsi="Arial" w:cs="Arial"/>
          <w:sz w:val="22"/>
        </w:rPr>
        <w:t>Apoyar la realización y asistencia en el desarrollo de las actividades formativas facilitando los procesos del proyecto,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781D2283" w14:textId="14907D79" w:rsidR="00482414" w:rsidRPr="004F0B27" w:rsidRDefault="00482414" w:rsidP="00482414">
      <w:pPr>
        <w:pStyle w:val="Prrafodelista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autoSpaceDN/>
        <w:ind w:right="192"/>
        <w:jc w:val="both"/>
        <w:textAlignment w:val="auto"/>
        <w:rPr>
          <w:rFonts w:ascii="Arial" w:eastAsia="Arial" w:hAnsi="Arial" w:cs="Arial"/>
          <w:sz w:val="22"/>
          <w:szCs w:val="24"/>
        </w:rPr>
      </w:pPr>
      <w:r w:rsidRPr="004F0B27">
        <w:rPr>
          <w:rFonts w:ascii="Arial" w:eastAsia="ArialMT" w:hAnsi="Arial" w:cs="Arial"/>
          <w:sz w:val="22"/>
          <w:szCs w:val="24"/>
        </w:rPr>
        <w:t xml:space="preserve">   </w:t>
      </w:r>
      <w:r>
        <w:rPr>
          <w:rFonts w:ascii="Arial" w:hAnsi="Arial" w:cs="Arial"/>
          <w:color w:val="000000"/>
          <w:sz w:val="22"/>
        </w:rPr>
        <w:t>A</w:t>
      </w:r>
      <w:r>
        <w:rPr>
          <w:rFonts w:ascii="Arial" w:hAnsi="Arial" w:cs="Arial"/>
          <w:sz w:val="22"/>
        </w:rPr>
        <w:t>poyé procesos de</w:t>
      </w:r>
      <w:r w:rsidRPr="008F5694">
        <w:rPr>
          <w:rFonts w:ascii="Arial" w:hAnsi="Arial" w:cs="Arial"/>
          <w:sz w:val="22"/>
        </w:rPr>
        <w:t xml:space="preserve"> asistencia técnica en la ejecución de las actividades formativas programadas, mediante el acompañamiento y soporte operativo a las jornadas desarrolladas en el marco de las Vacaciones Recreativas 2025, realizadas en la Institución Educativa Alfredo Vásquez Cobo</w:t>
      </w:r>
      <w:r w:rsidRPr="004F0B27">
        <w:rPr>
          <w:rFonts w:ascii="Arial" w:eastAsia="ArialMT" w:hAnsi="Arial" w:cs="Arial"/>
          <w:sz w:val="22"/>
          <w:szCs w:val="24"/>
        </w:rPr>
        <w:t>.</w:t>
      </w:r>
    </w:p>
    <w:p w14:paraId="10C1F726" w14:textId="77777777" w:rsidR="00482414" w:rsidRPr="004F0B27" w:rsidRDefault="00482414" w:rsidP="0048241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sz w:val="22"/>
          <w:szCs w:val="24"/>
        </w:rPr>
      </w:pPr>
    </w:p>
    <w:p w14:paraId="7C333482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2. </w:t>
      </w:r>
      <w:r w:rsidRPr="004F0B27">
        <w:rPr>
          <w:rFonts w:ascii="Arial" w:hAnsi="Arial" w:cs="Arial"/>
          <w:sz w:val="22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</w:r>
      <w:r w:rsidRPr="004F0B27">
        <w:rPr>
          <w:rFonts w:ascii="Arial" w:eastAsia="Arial" w:hAnsi="Arial" w:cs="Arial"/>
          <w:sz w:val="22"/>
        </w:rPr>
        <w:t>.</w:t>
      </w:r>
    </w:p>
    <w:p w14:paraId="537258E9" w14:textId="3306DF49" w:rsidR="00482414" w:rsidRPr="00BF5984" w:rsidRDefault="00482414" w:rsidP="00482414">
      <w:pPr>
        <w:widowControl w:val="0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</w:rPr>
        <w:t>E</w:t>
      </w:r>
      <w:r w:rsidRPr="008F5694">
        <w:rPr>
          <w:rFonts w:ascii="Arial" w:hAnsi="Arial" w:cs="Arial"/>
          <w:sz w:val="22"/>
        </w:rPr>
        <w:t>jecut</w:t>
      </w:r>
      <w:r>
        <w:rPr>
          <w:rFonts w:ascii="Arial" w:hAnsi="Arial" w:cs="Arial"/>
          <w:sz w:val="22"/>
        </w:rPr>
        <w:t>é</w:t>
      </w:r>
      <w:r w:rsidRPr="008F5694">
        <w:rPr>
          <w:rFonts w:ascii="Arial" w:hAnsi="Arial" w:cs="Arial"/>
          <w:sz w:val="22"/>
        </w:rPr>
        <w:t xml:space="preserve"> jornadas de registro y validación de datos en la plataforma SIDER para la población beneficiaria, durante el periodo de ejecución establecido</w:t>
      </w:r>
      <w:r w:rsidRPr="00BF5984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64C9BBE2" w14:textId="77777777" w:rsidR="00482414" w:rsidRPr="004F0B27" w:rsidRDefault="00482414" w:rsidP="004824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2"/>
        </w:rPr>
      </w:pPr>
    </w:p>
    <w:p w14:paraId="2A39B3C1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</w:rPr>
      </w:pPr>
      <w:r w:rsidRPr="004F0B27">
        <w:rPr>
          <w:rFonts w:ascii="Arial" w:eastAsia="Arial" w:hAnsi="Arial" w:cs="Arial"/>
          <w:sz w:val="22"/>
        </w:rPr>
        <w:t xml:space="preserve">3. </w:t>
      </w:r>
      <w:r w:rsidRPr="004F0B27">
        <w:rPr>
          <w:rFonts w:ascii="Arial" w:hAnsi="Arial" w:cs="Arial"/>
          <w:sz w:val="22"/>
        </w:rPr>
        <w:t>Asistir o brindar apoyo en reuniones, capacitaciones o espacios formativos convocados por el área de Fomento, o que estén directamente relacionados con las funciones del cargo y el desarrollo del programa</w:t>
      </w:r>
      <w:r w:rsidRPr="004F0B27">
        <w:rPr>
          <w:rFonts w:ascii="Arial" w:eastAsia="Arial" w:hAnsi="Arial" w:cs="Arial"/>
          <w:sz w:val="22"/>
        </w:rPr>
        <w:t>.</w:t>
      </w:r>
    </w:p>
    <w:p w14:paraId="02B1C71D" w14:textId="4F47B095" w:rsidR="00482414" w:rsidRPr="004F0B27" w:rsidRDefault="00A61ED0" w:rsidP="00482414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8F5694">
        <w:rPr>
          <w:rFonts w:ascii="Arial" w:hAnsi="Arial" w:cs="Arial"/>
          <w:sz w:val="22"/>
        </w:rPr>
        <w:t>articip</w:t>
      </w:r>
      <w:r>
        <w:rPr>
          <w:rFonts w:ascii="Arial" w:hAnsi="Arial" w:cs="Arial"/>
          <w:sz w:val="22"/>
        </w:rPr>
        <w:t xml:space="preserve">é </w:t>
      </w:r>
      <w:r w:rsidRPr="008F5694">
        <w:rPr>
          <w:rFonts w:ascii="Arial" w:hAnsi="Arial" w:cs="Arial"/>
          <w:sz w:val="22"/>
        </w:rPr>
        <w:t xml:space="preserve">de manera </w:t>
      </w:r>
      <w:r>
        <w:rPr>
          <w:rFonts w:ascii="Arial" w:hAnsi="Arial" w:cs="Arial"/>
          <w:sz w:val="22"/>
        </w:rPr>
        <w:t>lúdica</w:t>
      </w:r>
      <w:r w:rsidRPr="008F5694">
        <w:rPr>
          <w:rFonts w:ascii="Arial" w:hAnsi="Arial" w:cs="Arial"/>
          <w:sz w:val="22"/>
        </w:rPr>
        <w:t xml:space="preserve"> en la sesión de </w:t>
      </w:r>
      <w:r>
        <w:rPr>
          <w:rFonts w:ascii="Arial" w:hAnsi="Arial" w:cs="Arial"/>
          <w:sz w:val="22"/>
        </w:rPr>
        <w:t>cierre de Vacaciones Recreativas</w:t>
      </w:r>
      <w:r w:rsidRPr="008F569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llevado a cabo en el Coliseo de Hockey de la ciudad de Santiago de Cali</w:t>
      </w:r>
      <w:r w:rsidR="00482414" w:rsidRPr="004F0B27">
        <w:rPr>
          <w:rFonts w:ascii="Arial" w:eastAsia="Arial" w:hAnsi="Arial" w:cs="Arial"/>
          <w:color w:val="000000"/>
          <w:sz w:val="22"/>
        </w:rPr>
        <w:t>.</w:t>
      </w:r>
    </w:p>
    <w:p w14:paraId="79304866" w14:textId="77777777" w:rsidR="00482414" w:rsidRPr="004F0B27" w:rsidRDefault="00482414" w:rsidP="004824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  <w:sz w:val="22"/>
        </w:rPr>
      </w:pPr>
    </w:p>
    <w:p w14:paraId="27A0838E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color w:val="000000"/>
          <w:sz w:val="22"/>
        </w:rPr>
        <w:t xml:space="preserve">4. </w:t>
      </w:r>
      <w:r w:rsidRPr="004F0B27">
        <w:rPr>
          <w:rFonts w:ascii="Arial" w:hAnsi="Arial" w:cs="Arial"/>
          <w:sz w:val="22"/>
        </w:rPr>
        <w:t>Brindar apoyo en actividades operativas, logísticas o asistenciales de carácter misional, requeridas por la Secretaría del Deporte y la Recreación, en cumplimiento del objeto contractual.</w:t>
      </w:r>
    </w:p>
    <w:p w14:paraId="53E3A76A" w14:textId="706CFB7A" w:rsidR="00482414" w:rsidRPr="004F0B27" w:rsidRDefault="00482414" w:rsidP="0048241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t>B</w:t>
      </w:r>
      <w:r>
        <w:rPr>
          <w:rFonts w:ascii="Arial" w:hAnsi="Arial" w:cs="Arial"/>
          <w:sz w:val="22"/>
        </w:rPr>
        <w:t xml:space="preserve">rindé </w:t>
      </w:r>
      <w:r w:rsidRPr="008F5694">
        <w:rPr>
          <w:rFonts w:ascii="Arial" w:hAnsi="Arial" w:cs="Arial"/>
          <w:sz w:val="22"/>
        </w:rPr>
        <w:t>asistencia técnica en la estructuración de cronogramas de trabajo, mediante el desarrollo de contenidos temáticos alineados con los lineamientos institucionales, respaldados por registros de asistencia correspondientes a la participación activa de los beneficiarios</w:t>
      </w:r>
      <w:r w:rsidRPr="004F0B27">
        <w:rPr>
          <w:rFonts w:ascii="Arial" w:eastAsia="Arial" w:hAnsi="Arial" w:cs="Arial"/>
          <w:color w:val="000000"/>
          <w:sz w:val="22"/>
        </w:rPr>
        <w:t>.</w:t>
      </w:r>
    </w:p>
    <w:p w14:paraId="5F9A7CA0" w14:textId="254C11C2" w:rsidR="00482414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2520E13" w14:textId="50F2DD7F" w:rsidR="00482414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282EE0" w14:textId="709B03C4" w:rsidR="00482414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5EC5F7B" w14:textId="5817AD1A" w:rsidR="00482414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F5899DC" w14:textId="00811D6E" w:rsidR="00482414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452C146" w14:textId="77777777" w:rsidR="00A61ED0" w:rsidRDefault="00A61ED0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bookmarkStart w:id="0" w:name="_GoBack"/>
      <w:bookmarkEnd w:id="0"/>
    </w:p>
    <w:p w14:paraId="720FB2E4" w14:textId="5F4ED148" w:rsidR="00482414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6DBFAC1E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4ABEE46" w14:textId="77777777" w:rsidR="00482414" w:rsidRPr="004F0B27" w:rsidRDefault="00482414" w:rsidP="004824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</w:rPr>
      </w:pPr>
      <w:r w:rsidRPr="004F0B27">
        <w:rPr>
          <w:rFonts w:ascii="Arial" w:eastAsia="Arial" w:hAnsi="Arial" w:cs="Arial"/>
          <w:color w:val="000000"/>
          <w:sz w:val="22"/>
        </w:rPr>
        <w:lastRenderedPageBreak/>
        <w:t xml:space="preserve">5. </w:t>
      </w:r>
      <w:r w:rsidRPr="004F0B27">
        <w:rPr>
          <w:rFonts w:ascii="Arial" w:hAnsi="Arial" w:cs="Arial"/>
          <w:sz w:val="22"/>
        </w:rPr>
        <w:t>Las demás relacionadas con el desarrollo del objeto contractual.</w:t>
      </w:r>
    </w:p>
    <w:p w14:paraId="1040E301" w14:textId="18A8AA8E" w:rsidR="003B2355" w:rsidRPr="00482414" w:rsidRDefault="00482414" w:rsidP="00482414">
      <w:pPr>
        <w:pStyle w:val="Prrafodelista"/>
        <w:numPr>
          <w:ilvl w:val="0"/>
          <w:numId w:val="21"/>
        </w:numPr>
        <w:suppressAutoHyphens w:val="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  <w:sz w:val="22"/>
        </w:rPr>
        <w:t>P</w:t>
      </w:r>
      <w:r w:rsidRPr="008F5694">
        <w:rPr>
          <w:rFonts w:ascii="Arial" w:hAnsi="Arial" w:cs="Arial"/>
          <w:sz w:val="22"/>
        </w:rPr>
        <w:t>roporcion</w:t>
      </w:r>
      <w:r>
        <w:rPr>
          <w:rFonts w:ascii="Arial" w:hAnsi="Arial" w:cs="Arial"/>
          <w:sz w:val="22"/>
        </w:rPr>
        <w:t>é</w:t>
      </w:r>
      <w:r w:rsidRPr="008F5694">
        <w:rPr>
          <w:rFonts w:ascii="Arial" w:hAnsi="Arial" w:cs="Arial"/>
          <w:sz w:val="22"/>
        </w:rPr>
        <w:t xml:space="preserve"> apoyo especializado en la recopilación, consolidación y registro de los instrumentos establecidos por el Sistema de Gestión de la Calidad (SGC), asegurando la trazabilidad documental, la consistencia de la información y el estricto cumplimiento de los lineamientos técnicos y normativos aplicables al programa asignado, durante el periodo de ejecución contractual</w:t>
      </w:r>
      <w:r>
        <w:rPr>
          <w:rFonts w:ascii="Arial" w:hAnsi="Arial" w:cs="Arial"/>
          <w:sz w:val="22"/>
        </w:rPr>
        <w:t>.</w:t>
      </w:r>
    </w:p>
    <w:p w14:paraId="19A3C89A" w14:textId="77777777" w:rsidR="00482414" w:rsidRPr="00482414" w:rsidRDefault="00482414" w:rsidP="00482414">
      <w:pPr>
        <w:pStyle w:val="Prrafodelista"/>
        <w:suppressAutoHyphens w:val="0"/>
        <w:jc w:val="both"/>
        <w:rPr>
          <w:rFonts w:ascii="Arial" w:hAnsi="Arial" w:cs="Arial"/>
        </w:rPr>
      </w:pPr>
    </w:p>
    <w:p w14:paraId="081C6483" w14:textId="77777777" w:rsidR="00482414" w:rsidRDefault="00482414" w:rsidP="002020A3">
      <w:pPr>
        <w:suppressAutoHyphens w:val="0"/>
        <w:jc w:val="both"/>
        <w:rPr>
          <w:rFonts w:ascii="Arial" w:hAnsi="Arial" w:cs="Arial"/>
        </w:rPr>
      </w:pPr>
    </w:p>
    <w:p w14:paraId="33E3B354" w14:textId="77777777" w:rsidR="00482414" w:rsidRDefault="00482414" w:rsidP="002020A3">
      <w:pPr>
        <w:suppressAutoHyphens w:val="0"/>
        <w:jc w:val="both"/>
        <w:rPr>
          <w:rFonts w:ascii="Arial" w:hAnsi="Arial" w:cs="Arial"/>
        </w:rPr>
      </w:pPr>
    </w:p>
    <w:p w14:paraId="20C258A9" w14:textId="4448B20F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B820DB">
        <w:rPr>
          <w:rFonts w:ascii="Arial" w:hAnsi="Arial" w:cs="Arial"/>
        </w:rPr>
        <w:t>26</w:t>
      </w:r>
      <w:r w:rsidR="0084763A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días del mes de </w:t>
      </w:r>
      <w:r w:rsidR="008F6382">
        <w:rPr>
          <w:rFonts w:ascii="Arial" w:hAnsi="Arial" w:cs="Arial"/>
        </w:rPr>
        <w:t>agosto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65A99FE9" w14:textId="3768A767" w:rsidR="008F6382" w:rsidRDefault="008F6382" w:rsidP="002020A3">
      <w:pPr>
        <w:suppressAutoHyphens w:val="0"/>
        <w:jc w:val="both"/>
        <w:rPr>
          <w:rFonts w:ascii="Arial" w:hAnsi="Arial" w:cs="Arial"/>
        </w:rPr>
      </w:pPr>
    </w:p>
    <w:p w14:paraId="44EAFAA0" w14:textId="77777777" w:rsidR="008F6382" w:rsidRDefault="008F6382" w:rsidP="002020A3">
      <w:pPr>
        <w:suppressAutoHyphens w:val="0"/>
        <w:jc w:val="both"/>
        <w:rPr>
          <w:rFonts w:ascii="Arial" w:hAnsi="Arial" w:cs="Arial"/>
        </w:rPr>
      </w:pP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2945B387" w:rsidR="006A2B9C" w:rsidRDefault="00482414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C64FBC9" wp14:editId="040578B4">
            <wp:simplePos x="0" y="0"/>
            <wp:positionH relativeFrom="margin">
              <wp:posOffset>-47625</wp:posOffset>
            </wp:positionH>
            <wp:positionV relativeFrom="paragraph">
              <wp:posOffset>140335</wp:posOffset>
            </wp:positionV>
            <wp:extent cx="1778000" cy="619125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2B9C">
        <w:rPr>
          <w:rFonts w:ascii="Arial" w:hAnsi="Arial" w:cs="Arial"/>
        </w:rPr>
        <w:t>Atentamente,</w:t>
      </w:r>
    </w:p>
    <w:p w14:paraId="2DB3796C" w14:textId="6EB93201" w:rsidR="008F6382" w:rsidRDefault="008F6382" w:rsidP="002020A3">
      <w:pPr>
        <w:suppressAutoHyphens w:val="0"/>
        <w:jc w:val="both"/>
        <w:rPr>
          <w:rFonts w:ascii="Arial" w:hAnsi="Arial" w:cs="Arial"/>
        </w:rPr>
      </w:pPr>
    </w:p>
    <w:p w14:paraId="2A5FA02D" w14:textId="6194EC9A" w:rsidR="006E3A73" w:rsidRPr="008F6382" w:rsidRDefault="006E3A73" w:rsidP="008F6382">
      <w:pPr>
        <w:suppressAutoHyphens w:val="0"/>
        <w:jc w:val="both"/>
        <w:rPr>
          <w:rFonts w:ascii="Arial" w:hAnsi="Arial" w:cs="Arial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55DC1934" w14:textId="215B16C2" w:rsidR="004A4AF7" w:rsidRDefault="00482414">
      <w:pPr>
        <w:pStyle w:val="Textoindependiente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JEFFERSON GIRALDO MORENO</w:t>
      </w:r>
    </w:p>
    <w:p w14:paraId="52B31E59" w14:textId="53E6AC82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4A4AF7">
        <w:rPr>
          <w:rFonts w:ascii="Arial" w:hAnsi="Arial" w:cs="Arial"/>
          <w:color w:val="000000"/>
        </w:rPr>
        <w:t>: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482414">
        <w:rPr>
          <w:rFonts w:ascii="Arial" w:eastAsia="Arial" w:hAnsi="Arial" w:cs="Arial"/>
          <w:color w:val="000000"/>
        </w:rPr>
        <w:t>1.006.071.779 DE CALI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39F90" w14:textId="77777777" w:rsidR="008D0844" w:rsidRDefault="008D0844">
      <w:r>
        <w:separator/>
      </w:r>
    </w:p>
  </w:endnote>
  <w:endnote w:type="continuationSeparator" w:id="0">
    <w:p w14:paraId="5087A23C" w14:textId="77777777" w:rsidR="008D0844" w:rsidRDefault="008D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1D330" w14:textId="77777777" w:rsidR="008D0844" w:rsidRDefault="008D0844">
      <w:r>
        <w:separator/>
      </w:r>
    </w:p>
  </w:footnote>
  <w:footnote w:type="continuationSeparator" w:id="0">
    <w:p w14:paraId="65D99382" w14:textId="77777777" w:rsidR="008D0844" w:rsidRDefault="008D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A9985" w14:textId="657F5EAB" w:rsidR="000005A3" w:rsidRPr="005B4CC7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</w:t>
    </w:r>
    <w:r w:rsidRPr="005B4CC7">
      <w:rPr>
        <w:rFonts w:ascii="Arial" w:hAnsi="Arial" w:cs="Arial"/>
        <w:b/>
        <w:lang w:val="es-MX"/>
      </w:rPr>
      <w:t>TIVIDADES</w:t>
    </w:r>
    <w:r w:rsidR="00A82B09" w:rsidRPr="005B4CC7">
      <w:rPr>
        <w:rFonts w:ascii="Arial" w:hAnsi="Arial" w:cs="Arial"/>
        <w:b/>
        <w:lang w:val="es-MX"/>
      </w:rPr>
      <w:t xml:space="preserve"> </w:t>
    </w:r>
  </w:p>
  <w:p w14:paraId="77B06C7A" w14:textId="46E30CC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 w:rsidRPr="005B4CC7">
      <w:rPr>
        <w:rFonts w:ascii="Arial" w:hAnsi="Arial" w:cs="Arial"/>
        <w:b/>
        <w:bCs/>
        <w:lang w:val="es-MX"/>
      </w:rPr>
      <w:t xml:space="preserve">CONTRATO No. </w:t>
    </w:r>
    <w:r w:rsidR="006A2B9C" w:rsidRPr="005B4CC7">
      <w:rPr>
        <w:rFonts w:ascii="Arial" w:hAnsi="Arial" w:cs="Arial"/>
        <w:b/>
        <w:bCs/>
        <w:lang w:val="es-MX"/>
      </w:rPr>
      <w:t>416</w:t>
    </w:r>
    <w:r w:rsidR="0092241A" w:rsidRPr="005B4CC7">
      <w:rPr>
        <w:rFonts w:ascii="Arial" w:hAnsi="Arial" w:cs="Arial"/>
        <w:b/>
        <w:bCs/>
        <w:lang w:val="es-MX"/>
      </w:rPr>
      <w:t>2</w:t>
    </w:r>
    <w:r w:rsidR="006A2B9C" w:rsidRPr="005B4CC7">
      <w:rPr>
        <w:rFonts w:ascii="Arial" w:hAnsi="Arial" w:cs="Arial"/>
        <w:b/>
        <w:bCs/>
        <w:lang w:val="es-MX"/>
      </w:rPr>
      <w:t>.010.26.1.</w:t>
    </w:r>
    <w:r w:rsidR="003B2355">
      <w:rPr>
        <w:rFonts w:ascii="Arial" w:hAnsi="Arial" w:cs="Arial"/>
        <w:b/>
        <w:bCs/>
        <w:lang w:val="es-MX"/>
      </w:rPr>
      <w:t>2</w:t>
    </w:r>
    <w:r w:rsidR="00482414">
      <w:rPr>
        <w:rFonts w:ascii="Arial" w:hAnsi="Arial" w:cs="Arial"/>
        <w:b/>
        <w:bCs/>
        <w:lang w:val="es-MX"/>
      </w:rPr>
      <w:t>17</w:t>
    </w:r>
    <w:r w:rsidR="003B2355">
      <w:rPr>
        <w:rFonts w:ascii="Arial" w:hAnsi="Arial" w:cs="Arial"/>
        <w:b/>
        <w:bCs/>
        <w:lang w:val="es-MX"/>
      </w:rPr>
      <w:t>8</w:t>
    </w:r>
    <w:r w:rsidR="0084763A" w:rsidRPr="005B4CC7">
      <w:rPr>
        <w:rFonts w:ascii="Arial" w:hAnsi="Arial" w:cs="Arial"/>
        <w:b/>
        <w:bCs/>
        <w:lang w:val="es-MX"/>
      </w:rPr>
      <w:t>-</w:t>
    </w:r>
    <w:r w:rsidR="006A2B9C" w:rsidRPr="005B4CC7">
      <w:rPr>
        <w:rFonts w:ascii="Arial" w:hAnsi="Arial" w:cs="Arial"/>
        <w:b/>
        <w:bCs/>
        <w:lang w:val="es-MX"/>
      </w:rPr>
      <w:t>202</w:t>
    </w:r>
    <w:r w:rsidR="0084763A" w:rsidRPr="005B4CC7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56A5DB8"/>
    <w:multiLevelType w:val="hybridMultilevel"/>
    <w:tmpl w:val="7C7877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70B08B3"/>
    <w:multiLevelType w:val="hybridMultilevel"/>
    <w:tmpl w:val="CCFEBF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3"/>
  </w:num>
  <w:num w:numId="8">
    <w:abstractNumId w:val="20"/>
  </w:num>
  <w:num w:numId="9">
    <w:abstractNumId w:val="18"/>
  </w:num>
  <w:num w:numId="10">
    <w:abstractNumId w:val="15"/>
  </w:num>
  <w:num w:numId="11">
    <w:abstractNumId w:val="3"/>
  </w:num>
  <w:num w:numId="12">
    <w:abstractNumId w:val="14"/>
  </w:num>
  <w:num w:numId="13">
    <w:abstractNumId w:val="24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19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22"/>
  </w:num>
  <w:num w:numId="21">
    <w:abstractNumId w:val="21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9ED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2355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6B5"/>
    <w:rsid w:val="00460BE2"/>
    <w:rsid w:val="00463101"/>
    <w:rsid w:val="0046589F"/>
    <w:rsid w:val="004706D8"/>
    <w:rsid w:val="00471816"/>
    <w:rsid w:val="004802B0"/>
    <w:rsid w:val="00482414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4AF7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4CC7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33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B15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0844"/>
    <w:rsid w:val="008D4458"/>
    <w:rsid w:val="008D7069"/>
    <w:rsid w:val="008E2A2A"/>
    <w:rsid w:val="008E630F"/>
    <w:rsid w:val="008E7C93"/>
    <w:rsid w:val="008F0293"/>
    <w:rsid w:val="008F2086"/>
    <w:rsid w:val="008F24F3"/>
    <w:rsid w:val="008F6382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1ED0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3AAD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0D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27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F9627E"/>
    <w:rPr>
      <w:b/>
      <w:bCs/>
    </w:rPr>
  </w:style>
  <w:style w:type="character" w:customStyle="1" w:styleId="WW8Num10z3">
    <w:name w:val="WW8Num10z3"/>
    <w:qFormat/>
    <w:rsid w:val="00F9627E"/>
    <w:rPr>
      <w:rFonts w:ascii="Symbol" w:eastAsia="Symbol" w:hAnsi="Symbol"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C2779-2092-4ADD-BD47-D5F1171E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1184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Alberto VV</cp:lastModifiedBy>
  <cp:revision>12</cp:revision>
  <cp:lastPrinted>2025-08-11T16:39:00Z</cp:lastPrinted>
  <dcterms:created xsi:type="dcterms:W3CDTF">2025-03-19T20:36:00Z</dcterms:created>
  <dcterms:modified xsi:type="dcterms:W3CDTF">2025-08-11T16:39:00Z</dcterms:modified>
</cp:coreProperties>
</file>